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79D15" w14:textId="77777777" w:rsidR="005175B7" w:rsidRDefault="005175B7" w:rsidP="00085529">
      <w:pPr>
        <w:suppressAutoHyphens/>
        <w:spacing w:after="0" w:line="276" w:lineRule="auto"/>
        <w:jc w:val="right"/>
        <w:rPr>
          <w:rFonts w:ascii="Arial" w:eastAsia="Times New Roman" w:hAnsi="Arial" w:cs="Arial"/>
          <w:i/>
          <w:iCs/>
          <w:color w:val="000000"/>
          <w:lang w:eastAsia="ar-SA"/>
        </w:rPr>
      </w:pPr>
    </w:p>
    <w:p w14:paraId="79F1C7A2" w14:textId="0B61A620" w:rsidR="005175B7" w:rsidRPr="00C86605" w:rsidRDefault="005175B7" w:rsidP="005175B7">
      <w:pPr>
        <w:spacing w:after="0" w:line="240" w:lineRule="auto"/>
        <w:jc w:val="right"/>
        <w:rPr>
          <w:rFonts w:ascii="Arial" w:eastAsia="Calibri" w:hAnsi="Arial" w:cs="Arial"/>
          <w:i/>
          <w:iCs/>
          <w:lang w:eastAsia="pl-PL"/>
        </w:rPr>
      </w:pPr>
      <w:r w:rsidRPr="00C86605">
        <w:rPr>
          <w:rFonts w:ascii="Arial" w:eastAsia="Calibri" w:hAnsi="Arial" w:cs="Arial"/>
          <w:i/>
          <w:iCs/>
          <w:lang w:val="x-none" w:eastAsia="pl-PL"/>
        </w:rPr>
        <w:t xml:space="preserve">Załącznik Nr </w:t>
      </w:r>
      <w:r w:rsidR="00A14F73">
        <w:rPr>
          <w:rFonts w:ascii="Arial" w:eastAsia="Calibri" w:hAnsi="Arial" w:cs="Arial"/>
          <w:i/>
          <w:iCs/>
          <w:lang w:eastAsia="pl-PL"/>
        </w:rPr>
        <w:t>3</w:t>
      </w:r>
    </w:p>
    <w:p w14:paraId="3630829A" w14:textId="77777777" w:rsidR="006A47A1" w:rsidRDefault="006A47A1" w:rsidP="006A47A1">
      <w:pPr>
        <w:pStyle w:val="Akapitzlist"/>
        <w:spacing w:after="0" w:line="240" w:lineRule="auto"/>
        <w:ind w:left="0" w:right="5954"/>
        <w:rPr>
          <w:rFonts w:ascii="Arial" w:eastAsia="Times New Roman" w:hAnsi="Arial" w:cs="Arial"/>
          <w:sz w:val="21"/>
          <w:szCs w:val="21"/>
          <w:lang w:eastAsia="pl-PL"/>
        </w:rPr>
      </w:pPr>
      <w:r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</w:t>
      </w:r>
    </w:p>
    <w:p w14:paraId="7E0F1353" w14:textId="77777777" w:rsidR="006A47A1" w:rsidRDefault="006A47A1" w:rsidP="006A47A1">
      <w:pPr>
        <w:pStyle w:val="Akapitzlist"/>
        <w:spacing w:after="0" w:line="240" w:lineRule="auto"/>
        <w:ind w:left="0" w:right="5954"/>
        <w:rPr>
          <w:rFonts w:ascii="Arial" w:eastAsia="Times New Roman" w:hAnsi="Arial" w:cs="Arial"/>
          <w:sz w:val="21"/>
          <w:szCs w:val="21"/>
          <w:lang w:eastAsia="pl-PL"/>
        </w:rPr>
      </w:pPr>
    </w:p>
    <w:p w14:paraId="23655F00" w14:textId="77777777" w:rsidR="006A47A1" w:rsidRDefault="006A47A1" w:rsidP="006A47A1">
      <w:pPr>
        <w:pStyle w:val="Akapitzlist"/>
        <w:spacing w:after="0" w:line="240" w:lineRule="auto"/>
        <w:ind w:left="0" w:right="5954"/>
        <w:rPr>
          <w:rFonts w:ascii="Arial" w:eastAsia="Times New Roman" w:hAnsi="Arial" w:cs="Arial"/>
          <w:sz w:val="21"/>
          <w:szCs w:val="21"/>
          <w:lang w:eastAsia="pl-PL"/>
        </w:rPr>
      </w:pPr>
      <w:r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</w:t>
      </w:r>
    </w:p>
    <w:p w14:paraId="02FA429E" w14:textId="77777777" w:rsidR="006A47A1" w:rsidRDefault="006A47A1" w:rsidP="006A47A1">
      <w:pPr>
        <w:pStyle w:val="Akapitzlist"/>
        <w:spacing w:after="0" w:line="240" w:lineRule="auto"/>
        <w:ind w:left="0"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telefon, adres email, w zależności od podmiotu: NIP/PESEL, KRS/</w:t>
      </w:r>
      <w:proofErr w:type="spellStart"/>
      <w:r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55DA630A" w14:textId="77777777" w:rsidR="006A47A1" w:rsidRDefault="006A47A1" w:rsidP="006A47A1">
      <w:pPr>
        <w:pStyle w:val="Akapitzlist"/>
        <w:spacing w:after="0" w:line="240" w:lineRule="auto"/>
        <w:ind w:left="0"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361666F4" w14:textId="77777777" w:rsidR="006A47A1" w:rsidRDefault="006A47A1" w:rsidP="006A47A1">
      <w:pPr>
        <w:pStyle w:val="Akapitzlist"/>
        <w:spacing w:after="0" w:line="240" w:lineRule="auto"/>
        <w:ind w:left="0"/>
        <w:rPr>
          <w:rFonts w:ascii="Arial" w:eastAsia="Times New Roman" w:hAnsi="Arial" w:cs="Arial"/>
          <w:b/>
          <w:bCs/>
          <w:sz w:val="21"/>
          <w:szCs w:val="21"/>
          <w:u w:val="single"/>
          <w:lang w:eastAsia="pl-PL"/>
        </w:rPr>
      </w:pPr>
      <w:r>
        <w:rPr>
          <w:rFonts w:ascii="Arial" w:eastAsia="Times New Roman" w:hAnsi="Arial" w:cs="Arial"/>
          <w:b/>
          <w:bCs/>
          <w:sz w:val="21"/>
          <w:szCs w:val="21"/>
          <w:u w:val="single"/>
          <w:lang w:eastAsia="pl-PL"/>
        </w:rPr>
        <w:t>reprezentowany przez:</w:t>
      </w:r>
    </w:p>
    <w:p w14:paraId="147873D6" w14:textId="77777777" w:rsidR="006A47A1" w:rsidRDefault="006A47A1" w:rsidP="006A47A1">
      <w:pPr>
        <w:pStyle w:val="Akapitzlist"/>
        <w:spacing w:after="0" w:line="240" w:lineRule="auto"/>
        <w:ind w:left="0" w:right="5954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pl-PL"/>
        </w:rPr>
        <w:t>……………………………………</w:t>
      </w:r>
    </w:p>
    <w:p w14:paraId="6C00A05F" w14:textId="77777777" w:rsidR="006A47A1" w:rsidRDefault="006A47A1" w:rsidP="006A47A1">
      <w:pPr>
        <w:pStyle w:val="Akapitzlist"/>
        <w:spacing w:after="0" w:line="240" w:lineRule="auto"/>
        <w:ind w:left="0" w:right="5954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</w:p>
    <w:p w14:paraId="6F154F39" w14:textId="77777777" w:rsidR="006A47A1" w:rsidRDefault="006A47A1" w:rsidP="006A47A1">
      <w:pPr>
        <w:pStyle w:val="Akapitzlist"/>
        <w:spacing w:after="0" w:line="240" w:lineRule="auto"/>
        <w:ind w:left="0" w:right="5954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bCs/>
          <w:sz w:val="21"/>
          <w:szCs w:val="21"/>
          <w:lang w:eastAsia="pl-PL"/>
        </w:rPr>
        <w:t>……………………………………</w:t>
      </w:r>
    </w:p>
    <w:p w14:paraId="1F8D4182" w14:textId="77777777" w:rsidR="006A47A1" w:rsidRDefault="006A47A1" w:rsidP="006A47A1">
      <w:pPr>
        <w:pStyle w:val="Akapitzlist"/>
        <w:spacing w:after="0" w:line="240" w:lineRule="auto"/>
        <w:ind w:left="0"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  reprezentacji)</w:t>
      </w:r>
    </w:p>
    <w:p w14:paraId="7F2A5058" w14:textId="77777777" w:rsidR="005175B7" w:rsidRPr="00C86605" w:rsidRDefault="005175B7" w:rsidP="005175B7">
      <w:pPr>
        <w:spacing w:after="0" w:line="240" w:lineRule="auto"/>
        <w:rPr>
          <w:rFonts w:ascii="Arial" w:eastAsia="Times New Roman" w:hAnsi="Arial" w:cs="Arial"/>
          <w:i/>
          <w:iCs/>
          <w:lang w:eastAsia="pl-PL"/>
        </w:rPr>
      </w:pPr>
    </w:p>
    <w:p w14:paraId="6862C86E" w14:textId="77777777" w:rsidR="00A14F73" w:rsidRDefault="00A14F73" w:rsidP="00A14F73">
      <w:pPr>
        <w:spacing w:after="0" w:line="240" w:lineRule="auto"/>
        <w:jc w:val="center"/>
        <w:rPr>
          <w:rFonts w:ascii="Arial" w:eastAsia="Times New Roman" w:hAnsi="Arial" w:cs="Arial"/>
          <w:b/>
          <w:iCs/>
          <w:lang w:eastAsia="pl-PL"/>
        </w:rPr>
      </w:pPr>
    </w:p>
    <w:p w14:paraId="31357F1A" w14:textId="3A7FA468" w:rsidR="00A14F73" w:rsidRPr="00A14F73" w:rsidRDefault="00A14F73" w:rsidP="00A14F73">
      <w:pPr>
        <w:spacing w:after="0" w:line="240" w:lineRule="auto"/>
        <w:jc w:val="center"/>
        <w:rPr>
          <w:rFonts w:ascii="Arial" w:hAnsi="Arial" w:cs="Arial"/>
          <w:b/>
        </w:rPr>
      </w:pPr>
      <w:r w:rsidRPr="00A14F73">
        <w:rPr>
          <w:rFonts w:ascii="Arial" w:hAnsi="Arial" w:cs="Arial"/>
          <w:b/>
        </w:rPr>
        <w:t xml:space="preserve">OŚWIADCZENIE O DYSPONOWANIU OSOBAMI ZDOLNYMI </w:t>
      </w:r>
    </w:p>
    <w:p w14:paraId="6C59DB3D" w14:textId="70432145" w:rsidR="00A14F73" w:rsidRPr="00A14F73" w:rsidRDefault="00A14F73" w:rsidP="00A14F73">
      <w:pPr>
        <w:spacing w:after="0" w:line="240" w:lineRule="auto"/>
        <w:jc w:val="center"/>
        <w:rPr>
          <w:rFonts w:ascii="Arial" w:hAnsi="Arial" w:cs="Arial"/>
          <w:b/>
        </w:rPr>
      </w:pPr>
      <w:r w:rsidRPr="00A14F73">
        <w:rPr>
          <w:rFonts w:ascii="Arial" w:hAnsi="Arial" w:cs="Arial"/>
          <w:b/>
        </w:rPr>
        <w:t xml:space="preserve">DO WYKONANIA ZAMÓWIENIA </w:t>
      </w:r>
    </w:p>
    <w:p w14:paraId="4E3CA859" w14:textId="77777777" w:rsidR="00A14F73" w:rsidRPr="00A14F73" w:rsidRDefault="00A14F73" w:rsidP="00A14F73">
      <w:pPr>
        <w:jc w:val="both"/>
        <w:rPr>
          <w:rFonts w:ascii="Arial" w:hAnsi="Arial" w:cs="Arial"/>
        </w:rPr>
      </w:pPr>
    </w:p>
    <w:p w14:paraId="6BB6A6FC" w14:textId="12706D4B" w:rsidR="00A14F73" w:rsidRPr="005E3663" w:rsidRDefault="00A14F73" w:rsidP="005E3663">
      <w:pPr>
        <w:jc w:val="both"/>
        <w:rPr>
          <w:rFonts w:ascii="Arial" w:hAnsi="Arial" w:cs="Arial"/>
        </w:rPr>
      </w:pPr>
      <w:r w:rsidRPr="00A14F73">
        <w:rPr>
          <w:rFonts w:ascii="Arial" w:hAnsi="Arial" w:cs="Arial"/>
        </w:rPr>
        <w:t xml:space="preserve">Oświadczam, że dysponuję osobami zdolnymi do wykonania zamówienia pn.: </w:t>
      </w:r>
      <w:r w:rsidRPr="00A14F73">
        <w:rPr>
          <w:rFonts w:ascii="Arial" w:eastAsia="Times New Roman" w:hAnsi="Arial" w:cs="Arial"/>
          <w:b/>
          <w:bCs/>
          <w:color w:val="000000"/>
          <w:lang w:eastAsia="ar-SA"/>
        </w:rPr>
        <w:t>„</w:t>
      </w:r>
      <w:r w:rsidRPr="00A14F73">
        <w:rPr>
          <w:rFonts w:ascii="Arial" w:eastAsia="Times New Roman" w:hAnsi="Arial" w:cs="Arial"/>
          <w:b/>
          <w:bCs/>
          <w:lang w:eastAsia="ar-SA"/>
        </w:rPr>
        <w:t>Nadzór inwestorski nad zadaniem pn.:</w:t>
      </w:r>
      <w:r w:rsidRPr="00A14F73">
        <w:rPr>
          <w:rFonts w:ascii="Arial" w:hAnsi="Arial" w:cs="Arial"/>
          <w:b/>
          <w:bCs/>
        </w:rPr>
        <w:t xml:space="preserve"> „Termomodernizacja budynku edukacyjnego na terenie gminy Oleśnica”</w:t>
      </w:r>
      <w:r w:rsidRPr="00A14F73">
        <w:rPr>
          <w:rFonts w:ascii="Arial" w:hAnsi="Arial" w:cs="Arial"/>
        </w:rPr>
        <w:t>. W załączeniu przekazuję kopie dokumentów, potwierdzonych „za zgodność z oryginałem”, uprawniających prowadzenie zadań objętych przedmiotem zamówienia oraz aktualne zaświadczenie o przynależności do Polskiej Izby Inżynierów Budownictwa.</w:t>
      </w:r>
    </w:p>
    <w:p w14:paraId="49E1CBBD" w14:textId="77777777" w:rsidR="00A14F73" w:rsidRDefault="00A14F73" w:rsidP="005175B7">
      <w:pPr>
        <w:spacing w:after="0" w:line="240" w:lineRule="auto"/>
        <w:jc w:val="center"/>
        <w:rPr>
          <w:rFonts w:ascii="Arial" w:eastAsia="Times New Roman" w:hAnsi="Arial" w:cs="Arial"/>
          <w:b/>
          <w:iCs/>
          <w:lang w:eastAsia="pl-PL"/>
        </w:rPr>
      </w:pPr>
    </w:p>
    <w:p w14:paraId="37E0A749" w14:textId="59310D8D" w:rsidR="005175B7" w:rsidRPr="00C86605" w:rsidRDefault="005175B7" w:rsidP="005175B7">
      <w:pPr>
        <w:spacing w:after="0" w:line="240" w:lineRule="auto"/>
        <w:jc w:val="center"/>
        <w:rPr>
          <w:rFonts w:ascii="Arial" w:eastAsia="Times New Roman" w:hAnsi="Arial" w:cs="Arial"/>
          <w:b/>
          <w:iCs/>
          <w:lang w:eastAsia="pl-PL"/>
        </w:rPr>
      </w:pPr>
      <w:r w:rsidRPr="00C86605">
        <w:rPr>
          <w:rFonts w:ascii="Arial" w:eastAsia="Times New Roman" w:hAnsi="Arial" w:cs="Arial"/>
          <w:b/>
          <w:iCs/>
          <w:lang w:eastAsia="pl-PL"/>
        </w:rPr>
        <w:t xml:space="preserve">WYKAZ </w:t>
      </w:r>
      <w:r w:rsidRPr="00C86605">
        <w:rPr>
          <w:rFonts w:ascii="Arial" w:eastAsia="Times New Roman" w:hAnsi="Arial" w:cs="Arial"/>
          <w:b/>
          <w:lang w:eastAsia="pl-PL"/>
        </w:rPr>
        <w:t xml:space="preserve">OSÓB </w:t>
      </w:r>
      <w:r w:rsidRPr="00C86605">
        <w:rPr>
          <w:rFonts w:ascii="Arial" w:eastAsia="Times New Roman" w:hAnsi="Arial" w:cs="Arial"/>
          <w:b/>
          <w:iCs/>
          <w:lang w:eastAsia="pl-PL"/>
        </w:rPr>
        <w:t xml:space="preserve"> </w:t>
      </w:r>
    </w:p>
    <w:p w14:paraId="4FFB89FD" w14:textId="77777777" w:rsidR="005175B7" w:rsidRPr="00C86605" w:rsidRDefault="005175B7" w:rsidP="005175B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lang w:eastAsia="pl-PL"/>
        </w:rPr>
      </w:pPr>
      <w:r w:rsidRPr="00C86605">
        <w:rPr>
          <w:rFonts w:ascii="Arial" w:eastAsia="Times New Roman" w:hAnsi="Arial" w:cs="Arial"/>
          <w:szCs w:val="20"/>
          <w:lang w:eastAsia="pl-PL"/>
        </w:rPr>
        <w:t>skierowanych przez  wykonawcę  do  realizacji  zamówienia wraz z informacjami na temat ich kwalifikacji zawodowych, uprawnień, doświadczenia</w:t>
      </w:r>
      <w:r>
        <w:rPr>
          <w:rFonts w:ascii="Arial" w:eastAsia="Times New Roman" w:hAnsi="Arial" w:cs="Arial"/>
          <w:szCs w:val="20"/>
          <w:lang w:eastAsia="pl-PL"/>
        </w:rPr>
        <w:t xml:space="preserve"> i wykształcenia niezbędnych do </w:t>
      </w:r>
      <w:r w:rsidRPr="00C86605">
        <w:rPr>
          <w:rFonts w:ascii="Arial" w:eastAsia="Times New Roman" w:hAnsi="Arial" w:cs="Arial"/>
          <w:szCs w:val="20"/>
          <w:lang w:eastAsia="pl-PL"/>
        </w:rPr>
        <w:t>wykonania zamówienia, a także zakresu w</w:t>
      </w:r>
      <w:r>
        <w:rPr>
          <w:rFonts w:ascii="Arial" w:eastAsia="Times New Roman" w:hAnsi="Arial" w:cs="Arial"/>
          <w:szCs w:val="20"/>
          <w:lang w:eastAsia="pl-PL"/>
        </w:rPr>
        <w:t>ykonywanych przez nie czynności</w:t>
      </w:r>
    </w:p>
    <w:p w14:paraId="7FE986CC" w14:textId="77777777" w:rsidR="005175B7" w:rsidRPr="00C86605" w:rsidRDefault="005175B7" w:rsidP="005175B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lang w:eastAsia="pl-PL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2864"/>
        <w:gridCol w:w="3827"/>
      </w:tblGrid>
      <w:tr w:rsidR="005175B7" w:rsidRPr="00C86605" w14:paraId="7461DEFA" w14:textId="77777777" w:rsidTr="003C5C42">
        <w:trPr>
          <w:trHeight w:val="918"/>
        </w:trPr>
        <w:tc>
          <w:tcPr>
            <w:tcW w:w="2660" w:type="dxa"/>
          </w:tcPr>
          <w:p w14:paraId="662305C7" w14:textId="77777777" w:rsidR="003C5C42" w:rsidRDefault="003C5C42" w:rsidP="00576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  <w:lang w:eastAsia="pl-PL"/>
              </w:rPr>
            </w:pPr>
          </w:p>
          <w:p w14:paraId="1949D07F" w14:textId="77777777" w:rsidR="003C5C42" w:rsidRDefault="003C5C42" w:rsidP="00576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  <w:lang w:eastAsia="pl-PL"/>
              </w:rPr>
            </w:pPr>
          </w:p>
          <w:p w14:paraId="3CE542C9" w14:textId="68A19123" w:rsidR="005175B7" w:rsidRPr="003C5C42" w:rsidRDefault="005175B7" w:rsidP="00576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  <w:lang w:eastAsia="pl-PL"/>
              </w:rPr>
            </w:pPr>
            <w:r w:rsidRPr="003C5C42">
              <w:rPr>
                <w:rFonts w:ascii="Arial" w:eastAsia="Calibri" w:hAnsi="Arial" w:cs="Arial"/>
                <w:b/>
                <w:i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864" w:type="dxa"/>
          </w:tcPr>
          <w:p w14:paraId="36B4E367" w14:textId="77777777" w:rsidR="003C5C42" w:rsidRDefault="003C5C42" w:rsidP="00576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  <w:lang w:eastAsia="pl-PL"/>
              </w:rPr>
            </w:pPr>
          </w:p>
          <w:p w14:paraId="423FEA77" w14:textId="3FD05760" w:rsidR="005175B7" w:rsidRPr="003C5C42" w:rsidRDefault="005175B7" w:rsidP="00576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  <w:lang w:eastAsia="pl-PL"/>
              </w:rPr>
            </w:pPr>
            <w:r w:rsidRPr="003C5C42">
              <w:rPr>
                <w:rFonts w:ascii="Arial" w:eastAsia="Calibri" w:hAnsi="Arial" w:cs="Arial"/>
                <w:b/>
                <w:i/>
                <w:sz w:val="20"/>
                <w:szCs w:val="20"/>
                <w:lang w:eastAsia="pl-PL"/>
              </w:rPr>
              <w:t>Zakres planowanych do wykonania czynności przy realizacji zamówienia</w:t>
            </w:r>
          </w:p>
        </w:tc>
        <w:tc>
          <w:tcPr>
            <w:tcW w:w="3827" w:type="dxa"/>
          </w:tcPr>
          <w:p w14:paraId="2912C214" w14:textId="77777777" w:rsidR="005175B7" w:rsidRPr="003C5C42" w:rsidRDefault="005175B7" w:rsidP="00576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  <w:lang w:eastAsia="pl-PL"/>
              </w:rPr>
            </w:pPr>
            <w:r w:rsidRPr="003C5C42">
              <w:rPr>
                <w:rFonts w:ascii="Arial" w:eastAsia="Calibri" w:hAnsi="Arial" w:cs="Arial"/>
                <w:b/>
                <w:i/>
                <w:sz w:val="20"/>
                <w:szCs w:val="20"/>
                <w:lang w:eastAsia="pl-PL"/>
              </w:rPr>
              <w:t xml:space="preserve">Informacja o posiadanych kwalifikacjach </w:t>
            </w:r>
            <w:proofErr w:type="spellStart"/>
            <w:r w:rsidRPr="003C5C42">
              <w:rPr>
                <w:rFonts w:ascii="Arial" w:eastAsia="Calibri" w:hAnsi="Arial" w:cs="Arial"/>
                <w:b/>
                <w:i/>
                <w:sz w:val="20"/>
                <w:szCs w:val="20"/>
                <w:lang w:eastAsia="pl-PL"/>
              </w:rPr>
              <w:t>zawod</w:t>
            </w:r>
            <w:proofErr w:type="spellEnd"/>
            <w:r w:rsidRPr="003C5C42">
              <w:rPr>
                <w:rFonts w:ascii="Arial" w:eastAsia="Calibri" w:hAnsi="Arial" w:cs="Arial"/>
                <w:b/>
                <w:i/>
                <w:sz w:val="20"/>
                <w:szCs w:val="20"/>
                <w:lang w:eastAsia="pl-PL"/>
              </w:rPr>
              <w:t>., doświadczeniu i wykształceniu</w:t>
            </w:r>
          </w:p>
          <w:p w14:paraId="4FAC53DA" w14:textId="77777777" w:rsidR="005175B7" w:rsidRPr="003C5C42" w:rsidRDefault="005175B7" w:rsidP="00576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  <w:u w:val="single"/>
                <w:lang w:eastAsia="pl-PL"/>
              </w:rPr>
            </w:pPr>
            <w:r w:rsidRPr="003C5C42">
              <w:rPr>
                <w:rFonts w:ascii="Arial" w:eastAsia="Calibri" w:hAnsi="Arial" w:cs="Arial"/>
                <w:b/>
                <w:i/>
                <w:sz w:val="20"/>
                <w:szCs w:val="20"/>
                <w:u w:val="single"/>
                <w:lang w:eastAsia="pl-PL"/>
              </w:rPr>
              <w:t>(nr i zakres uprawnień, specjalność)</w:t>
            </w:r>
          </w:p>
          <w:p w14:paraId="2119C330" w14:textId="77777777" w:rsidR="005175B7" w:rsidRPr="003C5C42" w:rsidRDefault="005175B7" w:rsidP="005762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sz w:val="20"/>
                <w:szCs w:val="20"/>
                <w:u w:val="single"/>
                <w:lang w:eastAsia="pl-PL"/>
              </w:rPr>
            </w:pPr>
          </w:p>
        </w:tc>
      </w:tr>
      <w:tr w:rsidR="005175B7" w:rsidRPr="00C86605" w14:paraId="666DB541" w14:textId="77777777" w:rsidTr="009061AC">
        <w:tc>
          <w:tcPr>
            <w:tcW w:w="2660" w:type="dxa"/>
          </w:tcPr>
          <w:p w14:paraId="69B41527" w14:textId="77777777" w:rsidR="005175B7" w:rsidRPr="00C86605" w:rsidRDefault="005175B7" w:rsidP="005762C9">
            <w:pPr>
              <w:spacing w:after="0" w:line="240" w:lineRule="auto"/>
              <w:rPr>
                <w:rFonts w:ascii="Arial" w:eastAsia="Times New Roman" w:hAnsi="Arial" w:cs="Arial"/>
                <w:iCs/>
                <w:lang w:eastAsia="pl-PL"/>
              </w:rPr>
            </w:pPr>
          </w:p>
          <w:p w14:paraId="3C9C6E95" w14:textId="77777777" w:rsidR="005175B7" w:rsidRPr="00C86605" w:rsidRDefault="005175B7" w:rsidP="005762C9">
            <w:pPr>
              <w:spacing w:after="0" w:line="240" w:lineRule="auto"/>
              <w:rPr>
                <w:rFonts w:ascii="Arial" w:eastAsia="Times New Roman" w:hAnsi="Arial" w:cs="Arial"/>
                <w:iCs/>
                <w:lang w:eastAsia="pl-PL"/>
              </w:rPr>
            </w:pPr>
          </w:p>
        </w:tc>
        <w:tc>
          <w:tcPr>
            <w:tcW w:w="2864" w:type="dxa"/>
          </w:tcPr>
          <w:p w14:paraId="584B15CE" w14:textId="77777777" w:rsidR="005175B7" w:rsidRPr="00C86605" w:rsidRDefault="005175B7" w:rsidP="005762C9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</w:p>
        </w:tc>
        <w:tc>
          <w:tcPr>
            <w:tcW w:w="3827" w:type="dxa"/>
          </w:tcPr>
          <w:p w14:paraId="53906B35" w14:textId="77777777" w:rsidR="005175B7" w:rsidRPr="00C86605" w:rsidRDefault="005175B7" w:rsidP="005762C9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</w:p>
        </w:tc>
      </w:tr>
      <w:tr w:rsidR="005175B7" w:rsidRPr="00C86605" w14:paraId="18F0BD66" w14:textId="77777777" w:rsidTr="009061AC">
        <w:trPr>
          <w:trHeight w:val="417"/>
        </w:trPr>
        <w:tc>
          <w:tcPr>
            <w:tcW w:w="2660" w:type="dxa"/>
          </w:tcPr>
          <w:p w14:paraId="11A0FE49" w14:textId="77777777" w:rsidR="005175B7" w:rsidRPr="00C86605" w:rsidRDefault="005175B7" w:rsidP="005762C9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</w:p>
        </w:tc>
        <w:tc>
          <w:tcPr>
            <w:tcW w:w="2864" w:type="dxa"/>
          </w:tcPr>
          <w:p w14:paraId="6847FB9A" w14:textId="77777777" w:rsidR="005175B7" w:rsidRPr="00C86605" w:rsidRDefault="005175B7" w:rsidP="005762C9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</w:p>
        </w:tc>
        <w:tc>
          <w:tcPr>
            <w:tcW w:w="3827" w:type="dxa"/>
          </w:tcPr>
          <w:p w14:paraId="2C8C2EEB" w14:textId="77777777" w:rsidR="005175B7" w:rsidRPr="00C86605" w:rsidRDefault="005175B7" w:rsidP="005762C9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</w:p>
        </w:tc>
      </w:tr>
    </w:tbl>
    <w:p w14:paraId="669EA53B" w14:textId="77777777" w:rsidR="005175B7" w:rsidRPr="00C86605" w:rsidRDefault="005175B7" w:rsidP="005175B7">
      <w:pPr>
        <w:spacing w:after="0" w:line="240" w:lineRule="auto"/>
        <w:jc w:val="both"/>
        <w:rPr>
          <w:rFonts w:ascii="Arial" w:eastAsia="TimesNewRomanPS-BoldMT" w:hAnsi="Arial" w:cs="Arial"/>
          <w:b/>
          <w:lang w:eastAsia="pl-PL"/>
        </w:rPr>
      </w:pPr>
    </w:p>
    <w:p w14:paraId="75F35927" w14:textId="77777777" w:rsidR="003C5C42" w:rsidRPr="00C86605" w:rsidRDefault="003C5C42" w:rsidP="005175B7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A7F7686" w14:textId="77777777" w:rsidR="005175B7" w:rsidRPr="00C86605" w:rsidRDefault="005175B7" w:rsidP="005175B7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6F2AD33" w14:textId="77777777" w:rsidR="005175B7" w:rsidRDefault="005175B7" w:rsidP="005175B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86605">
        <w:rPr>
          <w:rFonts w:ascii="Arial" w:eastAsia="Times New Roman" w:hAnsi="Arial" w:cs="Arial"/>
          <w:szCs w:val="24"/>
          <w:lang w:eastAsia="pl-PL"/>
        </w:rPr>
        <w:t xml:space="preserve">…………….……. </w:t>
      </w:r>
      <w:r w:rsidRPr="00C86605">
        <w:rPr>
          <w:rFonts w:ascii="Arial" w:eastAsia="Times New Roman" w:hAnsi="Arial" w:cs="Arial"/>
          <w:i/>
          <w:szCs w:val="24"/>
          <w:lang w:eastAsia="pl-PL"/>
        </w:rPr>
        <w:t xml:space="preserve">(miejscowość), </w:t>
      </w:r>
      <w:r w:rsidRPr="00C86605">
        <w:rPr>
          <w:rFonts w:ascii="Arial" w:eastAsia="Times New Roman" w:hAnsi="Arial" w:cs="Arial"/>
          <w:szCs w:val="24"/>
          <w:lang w:eastAsia="pl-PL"/>
        </w:rPr>
        <w:t>dnia</w:t>
      </w:r>
      <w:r w:rsidRPr="00C86605">
        <w:rPr>
          <w:rFonts w:ascii="Arial" w:eastAsia="Times New Roman" w:hAnsi="Arial" w:cs="Arial"/>
          <w:sz w:val="20"/>
          <w:szCs w:val="20"/>
          <w:lang w:eastAsia="pl-PL"/>
        </w:rPr>
        <w:t xml:space="preserve"> ………….……. r. </w:t>
      </w:r>
    </w:p>
    <w:p w14:paraId="36EB520C" w14:textId="77777777" w:rsidR="005175B7" w:rsidRDefault="005175B7" w:rsidP="005175B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B72D72" w14:textId="77777777" w:rsidR="005175B7" w:rsidRPr="00C86605" w:rsidRDefault="005175B7" w:rsidP="005175B7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5572231" w14:textId="77777777" w:rsidR="005175B7" w:rsidRPr="00C86605" w:rsidRDefault="005175B7" w:rsidP="005175B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8660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C8660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C8660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C8660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C8660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C8660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C8660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C86605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…………………………………………</w:t>
      </w:r>
    </w:p>
    <w:p w14:paraId="3AC778FC" w14:textId="77777777" w:rsidR="005175B7" w:rsidRPr="00C86605" w:rsidRDefault="005175B7" w:rsidP="005175B7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C86605">
        <w:rPr>
          <w:rFonts w:ascii="Arial" w:eastAsia="Times New Roman" w:hAnsi="Arial" w:cs="Arial"/>
          <w:i/>
          <w:szCs w:val="20"/>
          <w:lang w:eastAsia="pl-PL"/>
        </w:rPr>
        <w:t xml:space="preserve">                                                                                    </w:t>
      </w:r>
      <w:r w:rsidRPr="00C8660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podpis osoby  upoważnionej do </w:t>
      </w:r>
    </w:p>
    <w:p w14:paraId="67A0487F" w14:textId="6F0E25AD" w:rsidR="00085529" w:rsidRPr="004B7AF4" w:rsidRDefault="005175B7" w:rsidP="004B7AF4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C8660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C86605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C86605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C86605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C86605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C86605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C86605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C86605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C86605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="00E844D1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</w:t>
      </w:r>
      <w:r w:rsidRPr="00C8660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reprezentowania wykonawcy</w:t>
      </w:r>
    </w:p>
    <w:p w14:paraId="209FA4DB" w14:textId="77777777" w:rsidR="004B7AF4" w:rsidRDefault="004B7AF4" w:rsidP="004B7AF4">
      <w:pPr>
        <w:suppressAutoHyphens/>
        <w:spacing w:after="0" w:line="276" w:lineRule="auto"/>
        <w:rPr>
          <w:rFonts w:ascii="Arial" w:eastAsia="Times New Roman" w:hAnsi="Arial" w:cs="Arial"/>
          <w:i/>
          <w:iCs/>
          <w:color w:val="000000"/>
          <w:lang w:eastAsia="ar-SA"/>
        </w:rPr>
      </w:pPr>
    </w:p>
    <w:p w14:paraId="2784361C" w14:textId="77777777" w:rsidR="004B7AF4" w:rsidRPr="00AA52F6" w:rsidRDefault="004B7AF4" w:rsidP="004B7AF4">
      <w:pPr>
        <w:spacing w:after="0" w:line="276" w:lineRule="auto"/>
        <w:jc w:val="both"/>
        <w:rPr>
          <w:rFonts w:ascii="Arial" w:eastAsia="Times New Roman" w:hAnsi="Arial" w:cs="Arial"/>
          <w:b/>
          <w:i/>
          <w:iCs/>
          <w:color w:val="FF0000"/>
          <w:lang w:eastAsia="pl-PL"/>
        </w:rPr>
      </w:pPr>
      <w:r w:rsidRPr="00AA52F6">
        <w:rPr>
          <w:rFonts w:ascii="Arial" w:eastAsia="Times New Roman" w:hAnsi="Arial" w:cs="Arial"/>
          <w:b/>
          <w:i/>
          <w:iCs/>
          <w:color w:val="FF0000"/>
          <w:lang w:eastAsia="pl-PL"/>
        </w:rPr>
        <w:t xml:space="preserve">UWAGA! </w:t>
      </w:r>
    </w:p>
    <w:p w14:paraId="161C8DC4" w14:textId="77777777" w:rsidR="004B7AF4" w:rsidRPr="00077FE9" w:rsidRDefault="004B7AF4" w:rsidP="004B7AF4">
      <w:pPr>
        <w:spacing w:after="0" w:line="276" w:lineRule="auto"/>
        <w:jc w:val="both"/>
        <w:rPr>
          <w:rFonts w:ascii="Arial" w:eastAsia="Times New Roman" w:hAnsi="Arial" w:cs="Arial"/>
          <w:b/>
          <w:i/>
          <w:iCs/>
          <w:color w:val="FF0000"/>
          <w:sz w:val="20"/>
          <w:szCs w:val="20"/>
          <w:lang w:eastAsia="pl-PL"/>
        </w:rPr>
      </w:pPr>
      <w:r w:rsidRPr="00AA52F6">
        <w:rPr>
          <w:rFonts w:ascii="Arial" w:eastAsia="Times New Roman" w:hAnsi="Arial" w:cs="Arial"/>
          <w:b/>
          <w:i/>
          <w:iCs/>
          <w:color w:val="FF0000"/>
          <w:sz w:val="20"/>
          <w:szCs w:val="20"/>
          <w:lang w:eastAsia="pl-PL"/>
        </w:rPr>
        <w:t>Dokument wypełnić i podpisać kwalifikowanym podpisem elektronicznym lub podpisem zaufanym lub podpisem osobistym. Zamawiający zaleca zapisanie dokumentu w formacie PDF.</w:t>
      </w:r>
    </w:p>
    <w:p w14:paraId="48B3A76B" w14:textId="77777777" w:rsidR="004B7AF4" w:rsidRDefault="004B7AF4"/>
    <w:sectPr w:rsidR="004B7AF4" w:rsidSect="00D97013">
      <w:headerReference w:type="default" r:id="rId7"/>
      <w:pgSz w:w="11906" w:h="16838"/>
      <w:pgMar w:top="709" w:right="1416" w:bottom="102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D1952" w14:textId="77777777" w:rsidR="00E7359B" w:rsidRDefault="00E7359B" w:rsidP="005E3663">
      <w:pPr>
        <w:spacing w:after="0" w:line="240" w:lineRule="auto"/>
      </w:pPr>
      <w:r>
        <w:separator/>
      </w:r>
    </w:p>
  </w:endnote>
  <w:endnote w:type="continuationSeparator" w:id="0">
    <w:p w14:paraId="363A9304" w14:textId="77777777" w:rsidR="00E7359B" w:rsidRDefault="00E7359B" w:rsidP="005E3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-BoldMT">
    <w:charset w:val="EE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F680A" w14:textId="77777777" w:rsidR="00E7359B" w:rsidRDefault="00E7359B" w:rsidP="005E3663">
      <w:pPr>
        <w:spacing w:after="0" w:line="240" w:lineRule="auto"/>
      </w:pPr>
      <w:r>
        <w:separator/>
      </w:r>
    </w:p>
  </w:footnote>
  <w:footnote w:type="continuationSeparator" w:id="0">
    <w:p w14:paraId="7CA83D5B" w14:textId="77777777" w:rsidR="00E7359B" w:rsidRDefault="00E7359B" w:rsidP="005E3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91818" w14:textId="5DE44DCF" w:rsidR="005E3663" w:rsidRDefault="005E3663">
    <w:pPr>
      <w:pStyle w:val="Nagwek"/>
    </w:pPr>
    <w:r>
      <w:rPr>
        <w:noProof/>
      </w:rPr>
      <w:drawing>
        <wp:inline distT="0" distB="0" distL="0" distR="0" wp14:anchorId="1A89EB73" wp14:editId="08AF2F65">
          <wp:extent cx="5941060" cy="762635"/>
          <wp:effectExtent l="0" t="0" r="2540" b="0"/>
          <wp:docPr id="152590695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5906956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762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4150013"/>
    <w:lvl w:ilvl="0">
      <w:start w:val="1"/>
      <w:numFmt w:val="upperRoman"/>
      <w:lvlText w:val="%1."/>
      <w:lvlJc w:val="right"/>
      <w:pPr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</w:abstractNum>
  <w:abstractNum w:abstractNumId="3" w15:restartNumberingAfterBreak="0">
    <w:nsid w:val="00000004"/>
    <w:multiLevelType w:val="multilevel"/>
    <w:tmpl w:val="C67AB938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Arial"/>
      </w:r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43B21"/>
    <w:multiLevelType w:val="hybridMultilevel"/>
    <w:tmpl w:val="7EDE8E52"/>
    <w:lvl w:ilvl="0" w:tplc="000000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4E85F45"/>
    <w:multiLevelType w:val="hybridMultilevel"/>
    <w:tmpl w:val="134EDC02"/>
    <w:lvl w:ilvl="0" w:tplc="34981F32">
      <w:start w:val="1"/>
      <w:numFmt w:val="decimal"/>
      <w:lvlText w:val="%1)"/>
      <w:lvlJc w:val="left"/>
      <w:pPr>
        <w:ind w:left="1572" w:hanging="360"/>
      </w:pPr>
      <w:rPr>
        <w:rFonts w:ascii="Arial" w:hAnsi="Arial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05F955D5"/>
    <w:multiLevelType w:val="hybridMultilevel"/>
    <w:tmpl w:val="CEECB3CE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0D744764"/>
    <w:multiLevelType w:val="multilevel"/>
    <w:tmpl w:val="EF88EB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801079D"/>
    <w:multiLevelType w:val="hybridMultilevel"/>
    <w:tmpl w:val="53CC447A"/>
    <w:lvl w:ilvl="0" w:tplc="7804D6DA">
      <w:start w:val="1"/>
      <w:numFmt w:val="bullet"/>
      <w:lvlText w:val=""/>
      <w:lvlJc w:val="left"/>
      <w:pPr>
        <w:ind w:left="1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5" w15:restartNumberingAfterBreak="0">
    <w:nsid w:val="19AD4365"/>
    <w:multiLevelType w:val="multilevel"/>
    <w:tmpl w:val="C67AB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1DCA0823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7" w15:restartNumberingAfterBreak="0">
    <w:nsid w:val="1E7052EA"/>
    <w:multiLevelType w:val="hybridMultilevel"/>
    <w:tmpl w:val="CC9AEDF4"/>
    <w:lvl w:ilvl="0" w:tplc="04150017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20CA191D"/>
    <w:multiLevelType w:val="hybridMultilevel"/>
    <w:tmpl w:val="E3860E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CA6C9D"/>
    <w:multiLevelType w:val="multilevel"/>
    <w:tmpl w:val="0472F5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263C0371"/>
    <w:multiLevelType w:val="multilevel"/>
    <w:tmpl w:val="C67AB93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2D890FC4"/>
    <w:multiLevelType w:val="hybridMultilevel"/>
    <w:tmpl w:val="417EFBC0"/>
    <w:lvl w:ilvl="0" w:tplc="04150019">
      <w:start w:val="1"/>
      <w:numFmt w:val="lowerLetter"/>
      <w:lvlText w:val="%1."/>
      <w:lvlJc w:val="left"/>
      <w:pPr>
        <w:ind w:left="2130" w:hanging="360"/>
      </w:pPr>
    </w:lvl>
    <w:lvl w:ilvl="1" w:tplc="04150019" w:tentative="1">
      <w:start w:val="1"/>
      <w:numFmt w:val="lowerLetter"/>
      <w:lvlText w:val="%2."/>
      <w:lvlJc w:val="left"/>
      <w:pPr>
        <w:ind w:left="2850" w:hanging="360"/>
      </w:pPr>
    </w:lvl>
    <w:lvl w:ilvl="2" w:tplc="0415001B" w:tentative="1">
      <w:start w:val="1"/>
      <w:numFmt w:val="lowerRoman"/>
      <w:lvlText w:val="%3."/>
      <w:lvlJc w:val="right"/>
      <w:pPr>
        <w:ind w:left="3570" w:hanging="180"/>
      </w:pPr>
    </w:lvl>
    <w:lvl w:ilvl="3" w:tplc="0415000F" w:tentative="1">
      <w:start w:val="1"/>
      <w:numFmt w:val="decimal"/>
      <w:lvlText w:val="%4."/>
      <w:lvlJc w:val="left"/>
      <w:pPr>
        <w:ind w:left="4290" w:hanging="360"/>
      </w:pPr>
    </w:lvl>
    <w:lvl w:ilvl="4" w:tplc="04150019" w:tentative="1">
      <w:start w:val="1"/>
      <w:numFmt w:val="lowerLetter"/>
      <w:lvlText w:val="%5."/>
      <w:lvlJc w:val="left"/>
      <w:pPr>
        <w:ind w:left="5010" w:hanging="360"/>
      </w:pPr>
    </w:lvl>
    <w:lvl w:ilvl="5" w:tplc="0415001B" w:tentative="1">
      <w:start w:val="1"/>
      <w:numFmt w:val="lowerRoman"/>
      <w:lvlText w:val="%6."/>
      <w:lvlJc w:val="right"/>
      <w:pPr>
        <w:ind w:left="5730" w:hanging="180"/>
      </w:pPr>
    </w:lvl>
    <w:lvl w:ilvl="6" w:tplc="0415000F" w:tentative="1">
      <w:start w:val="1"/>
      <w:numFmt w:val="decimal"/>
      <w:lvlText w:val="%7."/>
      <w:lvlJc w:val="left"/>
      <w:pPr>
        <w:ind w:left="6450" w:hanging="360"/>
      </w:pPr>
    </w:lvl>
    <w:lvl w:ilvl="7" w:tplc="04150019" w:tentative="1">
      <w:start w:val="1"/>
      <w:numFmt w:val="lowerLetter"/>
      <w:lvlText w:val="%8."/>
      <w:lvlJc w:val="left"/>
      <w:pPr>
        <w:ind w:left="7170" w:hanging="360"/>
      </w:pPr>
    </w:lvl>
    <w:lvl w:ilvl="8" w:tplc="0415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22" w15:restartNumberingAfterBreak="0">
    <w:nsid w:val="30683D0B"/>
    <w:multiLevelType w:val="hybridMultilevel"/>
    <w:tmpl w:val="B2A284F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7185523"/>
    <w:multiLevelType w:val="hybridMultilevel"/>
    <w:tmpl w:val="DBDC19D8"/>
    <w:lvl w:ilvl="0" w:tplc="0415000F">
      <w:start w:val="1"/>
      <w:numFmt w:val="decimal"/>
      <w:lvlText w:val="%1.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4" w15:restartNumberingAfterBreak="0">
    <w:nsid w:val="37B9662B"/>
    <w:multiLevelType w:val="multilevel"/>
    <w:tmpl w:val="D90AF6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3BC5358F"/>
    <w:multiLevelType w:val="hybridMultilevel"/>
    <w:tmpl w:val="0CC2E526"/>
    <w:lvl w:ilvl="0" w:tplc="000000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BDC2CA7"/>
    <w:multiLevelType w:val="hybridMultilevel"/>
    <w:tmpl w:val="56264E86"/>
    <w:lvl w:ilvl="0" w:tplc="00000003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3C7E6103"/>
    <w:multiLevelType w:val="hybridMultilevel"/>
    <w:tmpl w:val="D188E2D4"/>
    <w:lvl w:ilvl="0" w:tplc="A718BAC4">
      <w:start w:val="1"/>
      <w:numFmt w:val="bullet"/>
      <w:lvlText w:val="-"/>
      <w:lvlJc w:val="left"/>
      <w:pPr>
        <w:ind w:left="1635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8" w15:restartNumberingAfterBreak="0">
    <w:nsid w:val="3FF15480"/>
    <w:multiLevelType w:val="multilevel"/>
    <w:tmpl w:val="4E14DB8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52"/>
      <w:numFmt w:val="decimal"/>
      <w:lvlText w:val="%1.%2"/>
      <w:lvlJc w:val="left"/>
      <w:pPr>
        <w:ind w:left="142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50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593" w:hanging="1335"/>
      </w:pPr>
      <w:rPr>
        <w:rFonts w:hint="default"/>
      </w:rPr>
    </w:lvl>
    <w:lvl w:ilvl="4">
      <w:start w:val="9"/>
      <w:numFmt w:val="decimal"/>
      <w:lvlText w:val="%1.%2.%3.%4-%5"/>
      <w:lvlJc w:val="left"/>
      <w:pPr>
        <w:ind w:left="1679" w:hanging="1335"/>
      </w:pPr>
      <w:rPr>
        <w:rFonts w:hint="default"/>
        <w:i/>
      </w:rPr>
    </w:lvl>
    <w:lvl w:ilvl="5">
      <w:start w:val="1"/>
      <w:numFmt w:val="decimal"/>
      <w:lvlText w:val="%1.%2.%3.%4-%5.%6"/>
      <w:lvlJc w:val="left"/>
      <w:pPr>
        <w:ind w:left="176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195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04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2488" w:hanging="1800"/>
      </w:pPr>
      <w:rPr>
        <w:rFonts w:hint="default"/>
      </w:rPr>
    </w:lvl>
  </w:abstractNum>
  <w:abstractNum w:abstractNumId="29" w15:restartNumberingAfterBreak="0">
    <w:nsid w:val="413B45BE"/>
    <w:multiLevelType w:val="singleLevel"/>
    <w:tmpl w:val="6AE8A5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</w:abstractNum>
  <w:abstractNum w:abstractNumId="30" w15:restartNumberingAfterBreak="0">
    <w:nsid w:val="43014B80"/>
    <w:multiLevelType w:val="hybridMultilevel"/>
    <w:tmpl w:val="90A46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6B2019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47597731"/>
    <w:multiLevelType w:val="multilevel"/>
    <w:tmpl w:val="C67AB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4CDF48C9"/>
    <w:multiLevelType w:val="hybridMultilevel"/>
    <w:tmpl w:val="8A681F66"/>
    <w:lvl w:ilvl="0" w:tplc="FFFFFFFF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i w:val="0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4DCB3B80"/>
    <w:multiLevelType w:val="hybridMultilevel"/>
    <w:tmpl w:val="60BA17F6"/>
    <w:lvl w:ilvl="0" w:tplc="A96AC8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B0A46E6"/>
    <w:multiLevelType w:val="hybridMultilevel"/>
    <w:tmpl w:val="1A0CA38C"/>
    <w:lvl w:ilvl="0" w:tplc="D2629122">
      <w:start w:val="1"/>
      <w:numFmt w:val="decimal"/>
      <w:lvlText w:val="%1)"/>
      <w:lvlJc w:val="left"/>
      <w:pPr>
        <w:ind w:left="720" w:hanging="360"/>
      </w:pPr>
      <w:rPr>
        <w:rFonts w:eastAsia="Calibri" w:cs="Arial" w:hint="default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7E35FC"/>
    <w:multiLevelType w:val="multilevel"/>
    <w:tmpl w:val="0086526A"/>
    <w:lvl w:ilvl="0">
      <w:start w:val="1"/>
      <w:numFmt w:val="decimal"/>
      <w:lvlText w:val="%1."/>
      <w:lvlJc w:val="left"/>
      <w:pPr>
        <w:ind w:left="1146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37" w15:restartNumberingAfterBreak="0">
    <w:nsid w:val="5F7B2CA0"/>
    <w:multiLevelType w:val="hybridMultilevel"/>
    <w:tmpl w:val="EBE07EF8"/>
    <w:lvl w:ilvl="0" w:tplc="32B017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1857A7C"/>
    <w:multiLevelType w:val="hybridMultilevel"/>
    <w:tmpl w:val="A1222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72076E"/>
    <w:multiLevelType w:val="hybridMultilevel"/>
    <w:tmpl w:val="D73C92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4646E5"/>
    <w:multiLevelType w:val="hybridMultilevel"/>
    <w:tmpl w:val="94642EDC"/>
    <w:lvl w:ilvl="0" w:tplc="434C49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7991953"/>
    <w:multiLevelType w:val="hybridMultilevel"/>
    <w:tmpl w:val="A1A6FCC6"/>
    <w:lvl w:ilvl="0" w:tplc="BDBE9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F41529"/>
    <w:multiLevelType w:val="hybridMultilevel"/>
    <w:tmpl w:val="CEECB3CE"/>
    <w:lvl w:ilvl="0" w:tplc="FFFFFFFF">
      <w:start w:val="1"/>
      <w:numFmt w:val="decimal"/>
      <w:lvlText w:val="%1."/>
      <w:lvlJc w:val="left"/>
      <w:pPr>
        <w:ind w:left="927" w:hanging="360"/>
      </w:p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01810BA"/>
    <w:multiLevelType w:val="hybridMultilevel"/>
    <w:tmpl w:val="B1C2FE62"/>
    <w:lvl w:ilvl="0" w:tplc="32B017B2">
      <w:start w:val="1"/>
      <w:numFmt w:val="bullet"/>
      <w:lvlText w:val=""/>
      <w:lvlJc w:val="left"/>
      <w:pPr>
        <w:ind w:left="17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44" w15:restartNumberingAfterBreak="0">
    <w:nsid w:val="74983B2C"/>
    <w:multiLevelType w:val="hybridMultilevel"/>
    <w:tmpl w:val="8A681F66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756E3F63"/>
    <w:multiLevelType w:val="hybridMultilevel"/>
    <w:tmpl w:val="FE882AEC"/>
    <w:lvl w:ilvl="0" w:tplc="32B017B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6" w15:restartNumberingAfterBreak="0">
    <w:nsid w:val="785C2531"/>
    <w:multiLevelType w:val="multilevel"/>
    <w:tmpl w:val="ED7670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7A456935"/>
    <w:multiLevelType w:val="multilevel"/>
    <w:tmpl w:val="D07810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8" w15:restartNumberingAfterBreak="0">
    <w:nsid w:val="7F2639BA"/>
    <w:multiLevelType w:val="hybridMultilevel"/>
    <w:tmpl w:val="A1222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006312">
    <w:abstractNumId w:val="1"/>
  </w:num>
  <w:num w:numId="2" w16cid:durableId="329410255">
    <w:abstractNumId w:val="2"/>
  </w:num>
  <w:num w:numId="3" w16cid:durableId="1042749600">
    <w:abstractNumId w:val="3"/>
  </w:num>
  <w:num w:numId="4" w16cid:durableId="184828527">
    <w:abstractNumId w:val="6"/>
  </w:num>
  <w:num w:numId="5" w16cid:durableId="466708932">
    <w:abstractNumId w:val="7"/>
  </w:num>
  <w:num w:numId="6" w16cid:durableId="1279483260">
    <w:abstractNumId w:val="35"/>
  </w:num>
  <w:num w:numId="7" w16cid:durableId="952707385">
    <w:abstractNumId w:val="28"/>
  </w:num>
  <w:num w:numId="8" w16cid:durableId="1109814747">
    <w:abstractNumId w:val="4"/>
  </w:num>
  <w:num w:numId="9" w16cid:durableId="832186644">
    <w:abstractNumId w:val="26"/>
  </w:num>
  <w:num w:numId="10" w16cid:durableId="1624578240">
    <w:abstractNumId w:val="27"/>
  </w:num>
  <w:num w:numId="11" w16cid:durableId="1258560404">
    <w:abstractNumId w:val="21"/>
  </w:num>
  <w:num w:numId="12" w16cid:durableId="523253563">
    <w:abstractNumId w:val="17"/>
  </w:num>
  <w:num w:numId="13" w16cid:durableId="2037384591">
    <w:abstractNumId w:val="39"/>
  </w:num>
  <w:num w:numId="14" w16cid:durableId="909123200">
    <w:abstractNumId w:val="0"/>
  </w:num>
  <w:num w:numId="15" w16cid:durableId="504174366">
    <w:abstractNumId w:val="5"/>
  </w:num>
  <w:num w:numId="16" w16cid:durableId="1514297223">
    <w:abstractNumId w:val="8"/>
  </w:num>
  <w:num w:numId="17" w16cid:durableId="1637485468">
    <w:abstractNumId w:val="9"/>
  </w:num>
  <w:num w:numId="18" w16cid:durableId="980888414">
    <w:abstractNumId w:val="18"/>
  </w:num>
  <w:num w:numId="19" w16cid:durableId="1612081384">
    <w:abstractNumId w:val="29"/>
  </w:num>
  <w:num w:numId="20" w16cid:durableId="1317492203">
    <w:abstractNumId w:val="16"/>
  </w:num>
  <w:num w:numId="21" w16cid:durableId="1890605376">
    <w:abstractNumId w:val="23"/>
  </w:num>
  <w:num w:numId="22" w16cid:durableId="1197935401">
    <w:abstractNumId w:val="15"/>
  </w:num>
  <w:num w:numId="23" w16cid:durableId="912592181">
    <w:abstractNumId w:val="44"/>
  </w:num>
  <w:num w:numId="24" w16cid:durableId="675427181">
    <w:abstractNumId w:val="14"/>
  </w:num>
  <w:num w:numId="25" w16cid:durableId="998003819">
    <w:abstractNumId w:val="20"/>
  </w:num>
  <w:num w:numId="26" w16cid:durableId="715355598">
    <w:abstractNumId w:val="22"/>
  </w:num>
  <w:num w:numId="27" w16cid:durableId="19672593">
    <w:abstractNumId w:val="10"/>
  </w:num>
  <w:num w:numId="28" w16cid:durableId="1939485683">
    <w:abstractNumId w:val="32"/>
  </w:num>
  <w:num w:numId="29" w16cid:durableId="471605308">
    <w:abstractNumId w:val="48"/>
  </w:num>
  <w:num w:numId="30" w16cid:durableId="742067241">
    <w:abstractNumId w:val="38"/>
  </w:num>
  <w:num w:numId="31" w16cid:durableId="725226142">
    <w:abstractNumId w:val="47"/>
  </w:num>
  <w:num w:numId="32" w16cid:durableId="1298072943">
    <w:abstractNumId w:val="34"/>
  </w:num>
  <w:num w:numId="33" w16cid:durableId="1459492567">
    <w:abstractNumId w:val="40"/>
  </w:num>
  <w:num w:numId="34" w16cid:durableId="718165235">
    <w:abstractNumId w:val="31"/>
  </w:num>
  <w:num w:numId="35" w16cid:durableId="582375055">
    <w:abstractNumId w:val="13"/>
  </w:num>
  <w:num w:numId="36" w16cid:durableId="956564342">
    <w:abstractNumId w:val="25"/>
  </w:num>
  <w:num w:numId="37" w16cid:durableId="2057388797">
    <w:abstractNumId w:val="11"/>
  </w:num>
  <w:num w:numId="38" w16cid:durableId="2061173098">
    <w:abstractNumId w:val="36"/>
  </w:num>
  <w:num w:numId="39" w16cid:durableId="127014422">
    <w:abstractNumId w:val="12"/>
  </w:num>
  <w:num w:numId="40" w16cid:durableId="460802282">
    <w:abstractNumId w:val="43"/>
  </w:num>
  <w:num w:numId="41" w16cid:durableId="1895579897">
    <w:abstractNumId w:val="42"/>
  </w:num>
  <w:num w:numId="42" w16cid:durableId="1168520392">
    <w:abstractNumId w:val="19"/>
  </w:num>
  <w:num w:numId="43" w16cid:durableId="665716666">
    <w:abstractNumId w:val="46"/>
  </w:num>
  <w:num w:numId="44" w16cid:durableId="1172525891">
    <w:abstractNumId w:val="24"/>
  </w:num>
  <w:num w:numId="45" w16cid:durableId="309024953">
    <w:abstractNumId w:val="41"/>
  </w:num>
  <w:num w:numId="46" w16cid:durableId="1939824829">
    <w:abstractNumId w:val="30"/>
  </w:num>
  <w:num w:numId="47" w16cid:durableId="1759978733">
    <w:abstractNumId w:val="37"/>
  </w:num>
  <w:num w:numId="48" w16cid:durableId="2048069002">
    <w:abstractNumId w:val="33"/>
  </w:num>
  <w:num w:numId="49" w16cid:durableId="890194357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EE9"/>
    <w:rsid w:val="00006BCD"/>
    <w:rsid w:val="00054F9A"/>
    <w:rsid w:val="00082FBB"/>
    <w:rsid w:val="00085529"/>
    <w:rsid w:val="000D77EF"/>
    <w:rsid w:val="001167FD"/>
    <w:rsid w:val="00125AEA"/>
    <w:rsid w:val="0012667C"/>
    <w:rsid w:val="001355F9"/>
    <w:rsid w:val="001918C6"/>
    <w:rsid w:val="00195BED"/>
    <w:rsid w:val="001B4D13"/>
    <w:rsid w:val="001B6CCB"/>
    <w:rsid w:val="001D6BD7"/>
    <w:rsid w:val="00212CC4"/>
    <w:rsid w:val="002535F4"/>
    <w:rsid w:val="00365EE9"/>
    <w:rsid w:val="00390202"/>
    <w:rsid w:val="003931A4"/>
    <w:rsid w:val="003C2A04"/>
    <w:rsid w:val="003C5C42"/>
    <w:rsid w:val="00461DF6"/>
    <w:rsid w:val="00463A71"/>
    <w:rsid w:val="004951CF"/>
    <w:rsid w:val="004B3DC8"/>
    <w:rsid w:val="004B7AF4"/>
    <w:rsid w:val="00516DE8"/>
    <w:rsid w:val="005175B7"/>
    <w:rsid w:val="005D770D"/>
    <w:rsid w:val="005E3663"/>
    <w:rsid w:val="00632EE9"/>
    <w:rsid w:val="00643B7D"/>
    <w:rsid w:val="00685F09"/>
    <w:rsid w:val="006A47A1"/>
    <w:rsid w:val="006B4125"/>
    <w:rsid w:val="006F27FC"/>
    <w:rsid w:val="00724D92"/>
    <w:rsid w:val="00762153"/>
    <w:rsid w:val="007632F2"/>
    <w:rsid w:val="00767D13"/>
    <w:rsid w:val="007B00A6"/>
    <w:rsid w:val="00817802"/>
    <w:rsid w:val="0083564D"/>
    <w:rsid w:val="00853479"/>
    <w:rsid w:val="009061AC"/>
    <w:rsid w:val="009106AC"/>
    <w:rsid w:val="009263CF"/>
    <w:rsid w:val="0094689D"/>
    <w:rsid w:val="00964C92"/>
    <w:rsid w:val="009948BD"/>
    <w:rsid w:val="009A4FF6"/>
    <w:rsid w:val="009B74B9"/>
    <w:rsid w:val="00A0105A"/>
    <w:rsid w:val="00A1298D"/>
    <w:rsid w:val="00A14F73"/>
    <w:rsid w:val="00A15DBD"/>
    <w:rsid w:val="00A6717B"/>
    <w:rsid w:val="00AA6E5C"/>
    <w:rsid w:val="00AB187A"/>
    <w:rsid w:val="00AC2B0B"/>
    <w:rsid w:val="00AC499D"/>
    <w:rsid w:val="00AE73BA"/>
    <w:rsid w:val="00B35BB5"/>
    <w:rsid w:val="00BB3BE1"/>
    <w:rsid w:val="00BE1C2B"/>
    <w:rsid w:val="00C71EA2"/>
    <w:rsid w:val="00CA46E2"/>
    <w:rsid w:val="00CF66A5"/>
    <w:rsid w:val="00D53451"/>
    <w:rsid w:val="00D97013"/>
    <w:rsid w:val="00DB0D31"/>
    <w:rsid w:val="00DF36BC"/>
    <w:rsid w:val="00E40E53"/>
    <w:rsid w:val="00E5351D"/>
    <w:rsid w:val="00E7359B"/>
    <w:rsid w:val="00E844D1"/>
    <w:rsid w:val="00EC425D"/>
    <w:rsid w:val="00F1423B"/>
    <w:rsid w:val="00F4418D"/>
    <w:rsid w:val="00F55D06"/>
    <w:rsid w:val="00F6174F"/>
    <w:rsid w:val="00F61997"/>
    <w:rsid w:val="00FD4B0C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61E74"/>
  <w15:chartTrackingRefBased/>
  <w15:docId w15:val="{1A2A8266-FA42-4E60-9704-33DDA823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73BA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C499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2EE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97013"/>
    <w:rPr>
      <w:color w:val="0563C1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C499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E36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3663"/>
  </w:style>
  <w:style w:type="paragraph" w:styleId="Stopka">
    <w:name w:val="footer"/>
    <w:basedOn w:val="Normalny"/>
    <w:link w:val="StopkaZnak"/>
    <w:uiPriority w:val="99"/>
    <w:unhideWhenUsed/>
    <w:rsid w:val="005E36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36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68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231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Nowak</dc:creator>
  <cp:keywords/>
  <dc:description/>
  <cp:lastModifiedBy>Karolina Nowak</cp:lastModifiedBy>
  <cp:revision>38</cp:revision>
  <cp:lastPrinted>2022-06-22T11:06:00Z</cp:lastPrinted>
  <dcterms:created xsi:type="dcterms:W3CDTF">2023-05-11T07:29:00Z</dcterms:created>
  <dcterms:modified xsi:type="dcterms:W3CDTF">2026-03-17T10:11:00Z</dcterms:modified>
</cp:coreProperties>
</file>